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763F2" w14:textId="77777777" w:rsidR="00D40D2E" w:rsidRDefault="00D40D2E" w:rsidP="00D40D2E">
      <w:pPr>
        <w:spacing w:before="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Brendon Handley</w:t>
      </w:r>
    </w:p>
    <w:p w14:paraId="052B673A" w14:textId="77777777" w:rsidR="00D40D2E" w:rsidRDefault="00D40D2E" w:rsidP="00D40D2E">
      <w:pPr>
        <w:spacing w:before="38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City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•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888-88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8</w:t>
      </w:r>
      <w:r w:rsidRPr="007B09AF">
        <w:rPr>
          <w:rFonts w:asciiTheme="minorHAnsi" w:eastAsia="Garamond" w:hAnsiTheme="minorHAnsi" w:cstheme="minorHAnsi"/>
          <w:sz w:val="22"/>
          <w:szCs w:val="22"/>
        </w:rPr>
        <w:t>-8888</w:t>
      </w:r>
      <w:r w:rsidRPr="007B09A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</w:p>
    <w:p w14:paraId="13029B3D" w14:textId="0E763010" w:rsidR="00247837" w:rsidRPr="00D40D2E" w:rsidRDefault="00D40D2E" w:rsidP="00D40D2E">
      <w:pPr>
        <w:spacing w:before="38"/>
        <w:rPr>
          <w:rFonts w:asciiTheme="minorHAnsi" w:eastAsia="Garamond" w:hAnsiTheme="minorHAnsi" w:cstheme="minorHAnsi"/>
          <w:sz w:val="22"/>
          <w:szCs w:val="22"/>
        </w:rPr>
      </w:pPr>
      <w:hyperlink r:id="rId5" w:history="1">
        <w:r w:rsidRPr="000A2D05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brendon@gmail.com</w:t>
        </w:r>
      </w:hyperlink>
    </w:p>
    <w:p w14:paraId="660A2835" w14:textId="77777777" w:rsidR="00247837" w:rsidRPr="007B09AF" w:rsidRDefault="002478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56A2C" w14:textId="77777777" w:rsidR="00247837" w:rsidRPr="007B09AF" w:rsidRDefault="002478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B6E990" w14:textId="77777777" w:rsidR="00247837" w:rsidRPr="007B09AF" w:rsidRDefault="00D40D2E">
      <w:pPr>
        <w:ind w:left="160" w:right="6280"/>
        <w:jc w:val="both"/>
        <w:rPr>
          <w:rFonts w:asciiTheme="minorHAnsi" w:hAnsiTheme="minorHAnsi" w:cstheme="minorHAnsi"/>
          <w:sz w:val="22"/>
          <w:szCs w:val="22"/>
        </w:rPr>
      </w:pPr>
      <w:r w:rsidRPr="007B09AF">
        <w:rPr>
          <w:rFonts w:asciiTheme="minorHAnsi" w:hAnsiTheme="minorHAnsi" w:cstheme="minorHAnsi"/>
          <w:b/>
          <w:w w:val="105"/>
          <w:sz w:val="22"/>
          <w:szCs w:val="22"/>
        </w:rPr>
        <w:t>Experienced</w:t>
      </w:r>
      <w:r w:rsidRPr="007B09AF">
        <w:rPr>
          <w:rFonts w:asciiTheme="minorHAnsi" w:hAnsiTheme="minorHAnsi" w:cstheme="minorHAnsi"/>
          <w:b/>
          <w:spacing w:val="2"/>
          <w:w w:val="105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105"/>
          <w:sz w:val="22"/>
          <w:szCs w:val="22"/>
        </w:rPr>
        <w:t>Construc</w:t>
      </w:r>
      <w:r w:rsidRPr="007B09AF">
        <w:rPr>
          <w:rFonts w:asciiTheme="minorHAnsi" w:hAnsiTheme="minorHAnsi" w:cstheme="minorHAnsi"/>
          <w:b/>
          <w:spacing w:val="-1"/>
          <w:w w:val="105"/>
          <w:sz w:val="22"/>
          <w:szCs w:val="22"/>
        </w:rPr>
        <w:t>t</w:t>
      </w:r>
      <w:r w:rsidRPr="007B09AF">
        <w:rPr>
          <w:rFonts w:asciiTheme="minorHAnsi" w:hAnsiTheme="minorHAnsi" w:cstheme="minorHAnsi"/>
          <w:b/>
          <w:w w:val="105"/>
          <w:sz w:val="22"/>
          <w:szCs w:val="22"/>
        </w:rPr>
        <w:t>ion</w:t>
      </w:r>
      <w:r w:rsidRPr="007B09AF">
        <w:rPr>
          <w:rFonts w:asciiTheme="minorHAnsi" w:hAnsiTheme="minorHAnsi" w:cstheme="minorHAnsi"/>
          <w:b/>
          <w:spacing w:val="-4"/>
          <w:w w:val="105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108"/>
          <w:sz w:val="22"/>
          <w:szCs w:val="22"/>
        </w:rPr>
        <w:t>Professional</w:t>
      </w:r>
    </w:p>
    <w:p w14:paraId="042AE90C" w14:textId="77777777" w:rsidR="00247837" w:rsidRPr="007B09AF" w:rsidRDefault="0024783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D3B1985" w14:textId="77777777" w:rsidR="00247837" w:rsidRPr="007B09AF" w:rsidRDefault="00D40D2E">
      <w:pPr>
        <w:spacing w:line="263" w:lineRule="auto"/>
        <w:ind w:left="160" w:right="10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Seas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fessio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</w:t>
      </w:r>
      <w:r w:rsidRPr="007B09AF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with  the  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  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oje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mana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ment</w:t>
      </w:r>
      <w:r w:rsidRPr="007B09AF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expe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needed</w:t>
      </w:r>
      <w:r w:rsidRPr="007B09AF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ene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ate</w:t>
      </w:r>
      <w:r w:rsidRPr="007B09AF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impress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outcomes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that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consistent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x</w:t>
      </w:r>
      <w:r w:rsidRPr="007B09AF">
        <w:rPr>
          <w:rFonts w:asciiTheme="minorHAnsi" w:eastAsia="Garamond" w:hAnsiTheme="minorHAnsi" w:cstheme="minorHAnsi"/>
          <w:sz w:val="22"/>
          <w:szCs w:val="22"/>
        </w:rPr>
        <w:t>ceed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expectation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Ability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direct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lti-site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uction, maintenanc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, and mode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zat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 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oj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cts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ugh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the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tire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li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z w:val="22"/>
          <w:szCs w:val="22"/>
        </w:rPr>
        <w:t>cle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with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erse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sectors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hool,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medical,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dustrial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 resident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al.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7B09AF">
        <w:rPr>
          <w:rFonts w:asciiTheme="minorHAnsi" w:eastAsia="Garamond" w:hAnsiTheme="minorHAnsi" w:cstheme="minorHAnsi"/>
          <w:sz w:val="22"/>
          <w:szCs w:val="22"/>
        </w:rPr>
        <w:t>hibit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ress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perse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ce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ity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mp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ing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oj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7B09AF">
        <w:rPr>
          <w:rFonts w:asciiTheme="minorHAnsi" w:eastAsia="Garamond" w:hAnsiTheme="minorHAnsi" w:cstheme="minorHAnsi"/>
          <w:sz w:val="22"/>
          <w:szCs w:val="22"/>
        </w:rPr>
        <w:t>ithin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ets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cha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lengi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g 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hedules;</w:t>
      </w:r>
      <w:r w:rsidRPr="007B09AF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utilizing</w:t>
      </w:r>
      <w:r w:rsidRPr="007B09AF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expe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skill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confidence</w:t>
      </w:r>
      <w:r w:rsidRPr="007B09AF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</w:t>
      </w:r>
      <w:r w:rsidRPr="007B09AF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pate</w:t>
      </w:r>
      <w:r w:rsidRPr="007B09AF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issues</w:t>
      </w:r>
      <w:r w:rsidRPr="007B09AF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problems</w:t>
      </w:r>
      <w:r w:rsidRPr="007B09AF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ma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critical</w:t>
      </w:r>
      <w:r w:rsidRPr="007B09AF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decisions</w:t>
      </w:r>
    </w:p>
    <w:p w14:paraId="5F4EF670" w14:textId="77777777" w:rsidR="00247837" w:rsidRPr="007B09AF" w:rsidRDefault="00D40D2E">
      <w:pPr>
        <w:spacing w:line="240" w:lineRule="exact"/>
        <w:ind w:left="160" w:right="827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qui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kly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fect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</w:t>
      </w:r>
      <w:r w:rsidRPr="007B09AF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3510FA9" w14:textId="77777777" w:rsidR="00247837" w:rsidRPr="007B09AF" w:rsidRDefault="002478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D2B298" w14:textId="77777777" w:rsidR="00247837" w:rsidRPr="007B09AF" w:rsidRDefault="00247837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1"/>
        <w:gridCol w:w="4042"/>
        <w:gridCol w:w="1586"/>
      </w:tblGrid>
      <w:tr w:rsidR="00247837" w:rsidRPr="007B09AF" w14:paraId="4C0BC252" w14:textId="77777777">
        <w:trPr>
          <w:trHeight w:hRule="exact" w:val="826"/>
        </w:trPr>
        <w:tc>
          <w:tcPr>
            <w:tcW w:w="453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91A2FC9" w14:textId="77777777" w:rsidR="00247837" w:rsidRPr="007B09AF" w:rsidRDefault="00D40D2E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hAnsiTheme="minorHAnsi" w:cstheme="minorHAnsi"/>
                <w:b/>
                <w:sz w:val="22"/>
                <w:szCs w:val="22"/>
              </w:rPr>
              <w:t>Key</w:t>
            </w:r>
            <w:r w:rsidRPr="007B09AF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hAnsiTheme="minorHAnsi" w:cstheme="minorHAnsi"/>
                <w:b/>
                <w:sz w:val="22"/>
                <w:szCs w:val="22"/>
              </w:rPr>
              <w:t>Areas</w:t>
            </w:r>
            <w:r w:rsidRPr="007B09AF">
              <w:rPr>
                <w:rFonts w:asciiTheme="minorHAnsi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7B09AF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7B09AF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hAnsiTheme="minorHAnsi" w:cstheme="minorHAnsi"/>
                <w:b/>
                <w:w w:val="105"/>
                <w:sz w:val="22"/>
                <w:szCs w:val="22"/>
              </w:rPr>
              <w:t>Expertise</w:t>
            </w:r>
          </w:p>
          <w:p w14:paraId="3CA7FF32" w14:textId="77777777" w:rsidR="00247837" w:rsidRPr="007B09AF" w:rsidRDefault="00247837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5FE74" w14:textId="77777777" w:rsidR="00247837" w:rsidRPr="007B09AF" w:rsidRDefault="00D40D2E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7B09AF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Proje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7B09AF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g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eme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n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04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F2F6116" w14:textId="77777777" w:rsidR="00247837" w:rsidRPr="007B09AF" w:rsidRDefault="002478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AC64A1" w14:textId="77777777" w:rsidR="00247837" w:rsidRPr="007B09AF" w:rsidRDefault="0024783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9D53F2" w14:textId="77777777" w:rsidR="00247837" w:rsidRPr="007B09AF" w:rsidRDefault="0024783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A547E" w14:textId="77777777" w:rsidR="00247837" w:rsidRPr="007B09AF" w:rsidRDefault="00D40D2E">
            <w:pPr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7B09AF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7B09AF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g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eting</w:t>
            </w:r>
            <w:r w:rsidRPr="007B09AF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and</w:t>
            </w:r>
            <w:r w:rsidRPr="007B09AF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7B09AF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heduling</w:t>
            </w:r>
          </w:p>
        </w:tc>
        <w:tc>
          <w:tcPr>
            <w:tcW w:w="1586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5A7816B3" w14:textId="77777777" w:rsidR="00247837" w:rsidRPr="007B09AF" w:rsidRDefault="002478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837" w:rsidRPr="007B09AF" w14:paraId="1D07322E" w14:textId="77777777">
        <w:trPr>
          <w:trHeight w:hRule="exact" w:val="34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A2A8FD7" w14:textId="77777777" w:rsidR="00247837" w:rsidRPr="007B09AF" w:rsidRDefault="00D40D2E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7B09AF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K-12</w:t>
            </w:r>
            <w:r w:rsidRPr="007B09AF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Educat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7B09A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nal</w:t>
            </w:r>
            <w:r w:rsidRPr="007B09AF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F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cilities</w:t>
            </w:r>
            <w:r w:rsidRPr="007B09AF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Const</w:t>
            </w:r>
            <w:r w:rsidRPr="007B09AF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>r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uct</w:t>
            </w:r>
            <w:r w:rsidRPr="007B09AF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4DDD12F5" w14:textId="77777777" w:rsidR="00247837" w:rsidRPr="007B09AF" w:rsidRDefault="00D40D2E">
            <w:pPr>
              <w:spacing w:before="15"/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7B09AF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Lab</w:t>
            </w:r>
            <w:r w:rsidRPr="007B09A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7B09AF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7B09A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7B09A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>g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ement</w:t>
            </w:r>
            <w:r w:rsidRPr="007B09AF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7B09AF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7B09AF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ersight</w:t>
            </w:r>
          </w:p>
        </w:tc>
        <w:tc>
          <w:tcPr>
            <w:tcW w:w="1586" w:type="dxa"/>
            <w:vMerge/>
            <w:tcBorders>
              <w:left w:val="nil"/>
              <w:right w:val="nil"/>
            </w:tcBorders>
          </w:tcPr>
          <w:p w14:paraId="352D118E" w14:textId="77777777" w:rsidR="00247837" w:rsidRPr="007B09AF" w:rsidRDefault="002478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837" w:rsidRPr="007B09AF" w14:paraId="3D1C0693" w14:textId="77777777">
        <w:trPr>
          <w:trHeight w:hRule="exact" w:val="686"/>
        </w:trPr>
        <w:tc>
          <w:tcPr>
            <w:tcW w:w="453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81CCE07" w14:textId="77777777" w:rsidR="00247837" w:rsidRPr="007B09AF" w:rsidRDefault="00D40D2E">
            <w:pPr>
              <w:spacing w:before="14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7B09AF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act</w:t>
            </w:r>
            <w:r w:rsidRPr="007B09AF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Ne</w:t>
            </w:r>
            <w:r w:rsidRPr="007B09AF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>g</w:t>
            </w:r>
            <w:r w:rsidRPr="007B09A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418A8AD" w14:textId="77777777" w:rsidR="00247837" w:rsidRPr="007B09AF" w:rsidRDefault="00D40D2E">
            <w:pPr>
              <w:spacing w:before="14"/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7B09AF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Hea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th</w:t>
            </w:r>
            <w:r w:rsidRPr="007B09AF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Care</w:t>
            </w:r>
            <w:r w:rsidRPr="007B09AF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F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acilit</w:t>
            </w:r>
            <w:r w:rsidRPr="007B09AF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es</w:t>
            </w:r>
            <w:r w:rsidRPr="007B09AF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Const</w:t>
            </w:r>
            <w:r w:rsidRPr="007B09AF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>r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</w:rPr>
              <w:t>uction</w:t>
            </w:r>
          </w:p>
        </w:tc>
        <w:tc>
          <w:tcPr>
            <w:tcW w:w="1586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14:paraId="010BCF4A" w14:textId="77777777" w:rsidR="00247837" w:rsidRPr="007B09AF" w:rsidRDefault="002478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837" w:rsidRPr="007B09AF" w14:paraId="57FDCE56" w14:textId="77777777">
        <w:trPr>
          <w:trHeight w:hRule="exact" w:val="422"/>
        </w:trPr>
        <w:tc>
          <w:tcPr>
            <w:tcW w:w="453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735142F" w14:textId="77777777" w:rsidR="00247837" w:rsidRPr="007B09AF" w:rsidRDefault="00D40D2E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hAnsiTheme="minorHAnsi" w:cstheme="minorHAnsi"/>
                <w:b/>
                <w:w w:val="107"/>
                <w:sz w:val="22"/>
                <w:szCs w:val="22"/>
              </w:rPr>
              <w:t>Professional</w:t>
            </w:r>
            <w:r w:rsidRPr="007B09AF">
              <w:rPr>
                <w:rFonts w:asciiTheme="minorHAnsi" w:hAnsiTheme="minorHAnsi" w:cstheme="minorHAnsi"/>
                <w:b/>
                <w:spacing w:val="1"/>
                <w:w w:val="107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hAnsiTheme="minorHAnsi" w:cstheme="minorHAnsi"/>
                <w:b/>
                <w:w w:val="107"/>
                <w:sz w:val="22"/>
                <w:szCs w:val="22"/>
              </w:rPr>
              <w:t>Experience</w:t>
            </w:r>
          </w:p>
        </w:tc>
        <w:tc>
          <w:tcPr>
            <w:tcW w:w="404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A545220" w14:textId="77777777" w:rsidR="00247837" w:rsidRPr="007B09AF" w:rsidRDefault="002478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FDF63A1" w14:textId="77777777" w:rsidR="00247837" w:rsidRPr="007B09AF" w:rsidRDefault="002478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837" w:rsidRPr="007B09AF" w14:paraId="193CE256" w14:textId="77777777">
        <w:trPr>
          <w:trHeight w:hRule="exact" w:val="642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EE19195" w14:textId="77777777" w:rsidR="00247837" w:rsidRPr="007B09AF" w:rsidRDefault="00D40D2E">
            <w:pPr>
              <w:spacing w:before="76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Blair</w:t>
            </w:r>
            <w:r w:rsidRPr="007B09AF">
              <w:rPr>
                <w:rFonts w:asciiTheme="minorHAnsi" w:eastAsia="Garamond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Gener</w:t>
            </w:r>
            <w:r w:rsidRPr="007B09AF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7B09AF">
              <w:rPr>
                <w:rFonts w:asciiTheme="minorHAnsi" w:eastAsia="Garamond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Contractin</w:t>
            </w:r>
            <w:r w:rsidRPr="007B09AF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,</w:t>
            </w:r>
            <w:r w:rsidRPr="007B09AF">
              <w:rPr>
                <w:rFonts w:asciiTheme="minorHAnsi" w:eastAsia="Garamond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No</w:t>
            </w:r>
            <w:r w:rsidRPr="007B09AF">
              <w:rPr>
                <w:rFonts w:asciiTheme="minorHAnsi" w:eastAsia="Garamond" w:hAnsiTheme="minorHAnsi" w:cstheme="minorHAnsi"/>
                <w:b/>
                <w:spacing w:val="7"/>
                <w:sz w:val="22"/>
                <w:szCs w:val="22"/>
              </w:rPr>
              <w:t>r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th</w:t>
            </w:r>
            <w:r w:rsidRPr="007B09AF">
              <w:rPr>
                <w:rFonts w:asciiTheme="minorHAnsi" w:eastAsia="Garamond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Hills,</w:t>
            </w:r>
            <w:r w:rsidRPr="007B09AF">
              <w:rPr>
                <w:rFonts w:asciiTheme="minorHAnsi" w:eastAsia="Garamond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CA</w:t>
            </w:r>
          </w:p>
          <w:p w14:paraId="6E9AE0E2" w14:textId="77777777" w:rsidR="00247837" w:rsidRPr="007B09AF" w:rsidRDefault="00D40D2E">
            <w:pPr>
              <w:spacing w:before="2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Owner/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  <w:u w:val="single" w:color="000000"/>
              </w:rPr>
              <w:t>G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en</w:t>
            </w:r>
            <w:r w:rsidRPr="007B09AF">
              <w:rPr>
                <w:rFonts w:asciiTheme="minorHAnsi" w:eastAsia="Garamond" w:hAnsiTheme="minorHAnsi" w:cstheme="minorHAnsi"/>
                <w:spacing w:val="1"/>
                <w:sz w:val="22"/>
                <w:szCs w:val="22"/>
                <w:u w:val="single" w:color="000000"/>
              </w:rPr>
              <w:t>e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ral</w:t>
            </w:r>
            <w:r w:rsidRPr="007B09AF">
              <w:rPr>
                <w:rFonts w:asciiTheme="minorHAnsi" w:eastAsia="Garamond" w:hAnsiTheme="minorHAnsi" w:cstheme="minorHAnsi"/>
                <w:spacing w:val="-14"/>
                <w:sz w:val="22"/>
                <w:szCs w:val="22"/>
                <w:u w:val="single" w:color="000000"/>
              </w:rPr>
              <w:t xml:space="preserve"> 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Mana</w:t>
            </w:r>
            <w:r w:rsidRPr="007B09AF">
              <w:rPr>
                <w:rFonts w:asciiTheme="minorHAnsi" w:eastAsia="Garamond" w:hAnsiTheme="minorHAnsi" w:cstheme="minorHAnsi"/>
                <w:spacing w:val="3"/>
                <w:sz w:val="22"/>
                <w:szCs w:val="22"/>
                <w:u w:val="single" w:color="000000"/>
              </w:rPr>
              <w:t>g</w:t>
            </w:r>
            <w:r w:rsidRPr="007B09AF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er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46B2438C" w14:textId="77777777" w:rsidR="00247837" w:rsidRPr="007B09AF" w:rsidRDefault="002478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FD63F08" w14:textId="77777777" w:rsidR="00247837" w:rsidRPr="007B09AF" w:rsidRDefault="00D40D2E">
            <w:pPr>
              <w:spacing w:before="76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2009-P</w:t>
            </w:r>
            <w:r w:rsidRPr="007B09AF">
              <w:rPr>
                <w:rFonts w:asciiTheme="minorHAnsi" w:eastAsia="Garamond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7B09AF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esent</w:t>
            </w:r>
          </w:p>
        </w:tc>
      </w:tr>
    </w:tbl>
    <w:p w14:paraId="4FC3BB35" w14:textId="77777777" w:rsidR="00247837" w:rsidRPr="007B09AF" w:rsidRDefault="00D40D2E">
      <w:pPr>
        <w:spacing w:line="220" w:lineRule="exact"/>
        <w:ind w:left="160" w:right="10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sib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all</w:t>
      </w:r>
      <w:r w:rsidRPr="007B09AF">
        <w:rPr>
          <w:rFonts w:asciiTheme="minorHAnsi" w:eastAsia="Garamond" w:hAnsiTheme="minorHAnsi" w:cstheme="minorHAnsi"/>
          <w:spacing w:val="43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pe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7B09A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of </w:t>
      </w:r>
      <w:r w:rsidRPr="007B09A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nn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7B09AF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42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7B09AF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tra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ting</w:t>
      </w:r>
      <w:r w:rsidRPr="007B09AF">
        <w:rPr>
          <w:rFonts w:asciiTheme="minorHAnsi" w:eastAsia="Garamond" w:hAnsiTheme="minorHAnsi" w:cstheme="minorHAnsi"/>
          <w:spacing w:val="35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bus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7B09AF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rfo</w:t>
      </w:r>
      <w:r w:rsidRPr="007B09A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38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all</w:t>
      </w:r>
      <w:r w:rsidRPr="007B09A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sal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k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eting</w:t>
      </w:r>
      <w:r w:rsidRPr="007B09AF">
        <w:rPr>
          <w:rFonts w:asciiTheme="minorHAnsi" w:eastAsia="Garamond" w:hAnsiTheme="minorHAnsi" w:cstheme="minorHAnsi"/>
          <w:spacing w:val="36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bu</w:t>
      </w:r>
      <w:r w:rsidRPr="007B09AF">
        <w:rPr>
          <w:rFonts w:asciiTheme="minorHAnsi" w:eastAsia="Garamond" w:hAnsiTheme="minorHAnsi" w:cstheme="minorHAnsi"/>
          <w:position w:val="1"/>
          <w:sz w:val="22"/>
          <w:szCs w:val="22"/>
        </w:rPr>
        <w:t>siness</w:t>
      </w:r>
    </w:p>
    <w:p w14:paraId="22F1C269" w14:textId="77777777" w:rsidR="00247837" w:rsidRPr="007B09AF" w:rsidRDefault="00D40D2E">
      <w:pPr>
        <w:spacing w:before="25" w:line="265" w:lineRule="auto"/>
        <w:ind w:left="160" w:right="10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de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elop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act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la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rdinate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with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subcont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tors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where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ces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vide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superior custo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ice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cli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nt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Mana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company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nan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es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coll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2FBC0E09" w14:textId="77777777" w:rsidR="00247837" w:rsidRPr="007B09AF" w:rsidRDefault="0024783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C734B94" w14:textId="77777777" w:rsidR="00247837" w:rsidRPr="007B09AF" w:rsidRDefault="00D40D2E">
      <w:pPr>
        <w:ind w:left="160" w:right="10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b/>
          <w:spacing w:val="6"/>
          <w:sz w:val="22"/>
          <w:szCs w:val="22"/>
        </w:rPr>
        <w:t>K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aiser</w:t>
      </w:r>
      <w:r w:rsidRPr="007B09A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b/>
          <w:spacing w:val="10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anente,</w:t>
      </w:r>
      <w:r w:rsidRPr="007B09A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Los</w:t>
      </w:r>
      <w:r w:rsidRPr="007B09A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Angeles,</w:t>
      </w:r>
      <w:r w:rsidRPr="007B09A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7B09AF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2008-2010</w:t>
      </w:r>
    </w:p>
    <w:p w14:paraId="4E276493" w14:textId="77777777" w:rsidR="00247837" w:rsidRPr="007B09AF" w:rsidRDefault="00D40D2E">
      <w:pPr>
        <w:spacing w:before="25"/>
        <w:ind w:left="160" w:right="82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Proje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Super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de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</w:p>
    <w:p w14:paraId="584A4640" w14:textId="77777777" w:rsidR="00247837" w:rsidRPr="007B09AF" w:rsidRDefault="00D40D2E">
      <w:pPr>
        <w:spacing w:before="25" w:line="264" w:lineRule="auto"/>
        <w:ind w:left="160" w:right="10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Mana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all</w:t>
      </w:r>
      <w:r w:rsidRPr="007B09A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ases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roje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ts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inclu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ing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nn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ng,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com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un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7B09AF">
        <w:rPr>
          <w:rFonts w:asciiTheme="minorHAnsi" w:eastAsia="Garamond" w:hAnsiTheme="minorHAnsi" w:cstheme="minorHAnsi"/>
          <w:sz w:val="22"/>
          <w:szCs w:val="22"/>
        </w:rPr>
        <w:t>ion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 su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sion,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 co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tion.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Ensured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that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ects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impl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mented effe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ely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within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st,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dul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qu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lity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safety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parameter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. Successfully 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ers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oa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ran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modeling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ects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emer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ncy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rat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ng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room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fic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data ce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ters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ell as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fire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7B09AF">
        <w:rPr>
          <w:rFonts w:asciiTheme="minorHAnsi" w:eastAsia="Garamond" w:hAnsiTheme="minorHAnsi" w:cstheme="minorHAnsi"/>
          <w:sz w:val="22"/>
          <w:szCs w:val="22"/>
        </w:rPr>
        <w:t>F/A)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&amp;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secur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ty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sys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em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ap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ri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</w:t>
      </w:r>
      <w:r w:rsidRPr="007B09A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af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ing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-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se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ects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luding subc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act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</w:t>
      </w:r>
      <w:r w:rsidRPr="007B09A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at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.   Ma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subc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</w:t>
      </w:r>
      <w:r w:rsidRPr="007B09A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7B09AF">
        <w:rPr>
          <w:rFonts w:asciiTheme="minorHAnsi" w:eastAsia="Garamond" w:hAnsiTheme="minorHAnsi" w:cstheme="minorHAnsi"/>
          <w:sz w:val="22"/>
          <w:szCs w:val="22"/>
        </w:rPr>
        <w:t>quisition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order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vided</w:t>
      </w:r>
      <w:r w:rsidRPr="007B09A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inp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o suppo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cc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rate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ely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bud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et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cost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est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 se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vice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-22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-rel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ted con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ects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nv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ving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lati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air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-22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system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475DFD7" w14:textId="77777777" w:rsidR="00247837" w:rsidRPr="007B09AF" w:rsidRDefault="00247837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291905BC" w14:textId="77777777" w:rsidR="00247837" w:rsidRPr="007B09AF" w:rsidRDefault="00D40D2E">
      <w:pPr>
        <w:ind w:left="160" w:right="10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ang</w:t>
      </w:r>
      <w:r w:rsidRPr="007B09A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Man</w:t>
      </w:r>
      <w:r w:rsidRPr="007B09AF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gement,</w:t>
      </w:r>
      <w:r w:rsidRPr="007B09A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Burbank,</w:t>
      </w:r>
      <w:r w:rsidRPr="007B09A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7B09AF">
        <w:rPr>
          <w:rFonts w:asciiTheme="minorHAnsi" w:eastAsia="Garamond" w:hAnsiTheme="minorHAnsi" w:cstheme="minorHAnsi"/>
          <w:b/>
          <w:spacing w:val="3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2002-2008</w:t>
      </w:r>
    </w:p>
    <w:p w14:paraId="3FFDD3D7" w14:textId="77777777" w:rsidR="00247837" w:rsidRPr="007B09AF" w:rsidRDefault="00D40D2E">
      <w:pPr>
        <w:spacing w:before="23"/>
        <w:ind w:left="160" w:right="807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Proje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  <w:u w:val="single" w:color="000000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er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1/</w:t>
      </w:r>
      <w:r w:rsidRPr="007B09AF">
        <w:rPr>
          <w:rFonts w:asciiTheme="minorHAnsi" w:eastAsia="Garamond" w:hAnsiTheme="minorHAnsi" w:cstheme="minorHAnsi"/>
          <w:spacing w:val="-12"/>
          <w:sz w:val="22"/>
          <w:szCs w:val="22"/>
          <w:u w:val="single" w:color="000000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AR</w:t>
      </w:r>
    </w:p>
    <w:p w14:paraId="07B4B115" w14:textId="77777777" w:rsidR="00247837" w:rsidRPr="007B09AF" w:rsidRDefault="00D40D2E">
      <w:pPr>
        <w:spacing w:before="25" w:line="264" w:lineRule="auto"/>
        <w:ind w:left="160" w:right="101"/>
        <w:jc w:val="both"/>
        <w:rPr>
          <w:rFonts w:asciiTheme="minorHAnsi" w:eastAsia="Garamond" w:hAnsiTheme="minorHAnsi" w:cstheme="minorHAnsi"/>
          <w:sz w:val="22"/>
          <w:szCs w:val="22"/>
        </w:rPr>
        <w:sectPr w:rsidR="00247837" w:rsidRPr="007B09AF">
          <w:pgSz w:w="12240" w:h="15840"/>
          <w:pgMar w:top="1120" w:right="940" w:bottom="280" w:left="920" w:header="720" w:footer="720" w:gutter="0"/>
          <w:cols w:space="720"/>
        </w:sectPr>
      </w:pPr>
      <w:r w:rsidRPr="007B09AF">
        <w:rPr>
          <w:rFonts w:asciiTheme="minorHAnsi" w:eastAsia="Garamond" w:hAnsiTheme="minorHAnsi" w:cstheme="minorHAnsi"/>
          <w:sz w:val="22"/>
          <w:szCs w:val="22"/>
        </w:rPr>
        <w:t>Supe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vised</w:t>
      </w:r>
      <w:r w:rsidRPr="007B09AF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eral  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rs</w:t>
      </w:r>
      <w:r w:rsidRPr="007B09AF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cessful</w:t>
      </w:r>
      <w:r w:rsidRPr="007B09AF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impl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7B09AF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mea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ures</w:t>
      </w:r>
      <w:r w:rsidRPr="007B09AF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 mode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ize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Lo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eles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city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hool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ers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all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facets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const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uction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phase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hool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ac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lity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proj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cts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sz w:val="22"/>
          <w:szCs w:val="22"/>
        </w:rPr>
        <w:t>cluding mobil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z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,  and 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clos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eo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ut. 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ordin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ed  with 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all 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blic 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cies 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during 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on.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Mana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b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oje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bud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et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hedule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quali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 stan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z w:val="22"/>
          <w:szCs w:val="22"/>
        </w:rPr>
        <w:t>ard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fo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y-t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-d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act administ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sting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bid</w:t>
      </w:r>
      <w:r w:rsidRPr="007B09A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alysi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e-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etings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ated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rd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ordin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ting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vitie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 Mana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coordi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ms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ntractors;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com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un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cated direct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es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ensu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the 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ect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ope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built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cording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plan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specifi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lim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9FA1B2A" w14:textId="77777777" w:rsidR="00247837" w:rsidRPr="007B09AF" w:rsidRDefault="00D40D2E">
      <w:pPr>
        <w:spacing w:before="71"/>
        <w:ind w:left="120"/>
        <w:rPr>
          <w:rFonts w:asciiTheme="minorHAnsi" w:hAnsiTheme="minorHAnsi" w:cstheme="minorHAnsi"/>
          <w:sz w:val="22"/>
          <w:szCs w:val="22"/>
        </w:rPr>
      </w:pPr>
      <w:r w:rsidRPr="007B09AF">
        <w:rPr>
          <w:rFonts w:asciiTheme="minorHAnsi" w:hAnsiTheme="minorHAnsi" w:cstheme="minorHAnsi"/>
          <w:sz w:val="22"/>
          <w:szCs w:val="22"/>
        </w:rPr>
        <w:lastRenderedPageBreak/>
        <w:pict w14:anchorId="745E1515">
          <v:group id="_x0000_s1028" style="position:absolute;left:0;text-align:left;margin-left:50.95pt;margin-top:20pt;width:510.1pt;height:4.55pt;z-index:-251658752;mso-position-horizontal-relative:page" coordorigin="1019,400" coordsize="10202,91">
            <v:shape id="_x0000_s1030" style="position:absolute;left:1050;top:483;width:10140;height:0" coordorigin="1050,483" coordsize="10140,0" path="m1050,483r10140,e" filled="f" strokeweight=".82pt">
              <v:path arrowok="t"/>
            </v:shape>
            <v:shape id="_x0000_s1029" style="position:absolute;left:1050;top:431;width:10140;height:0" coordorigin="1050,431" coordsize="10140,0" path="m1050,431r10140,e" filled="f" strokeweight="3.1pt">
              <v:path arrowok="t"/>
            </v:shape>
            <w10:wrap anchorx="page"/>
          </v:group>
        </w:pict>
      </w:r>
      <w:r w:rsidRPr="007B09AF">
        <w:rPr>
          <w:rFonts w:asciiTheme="minorHAnsi" w:hAnsiTheme="minorHAnsi" w:cstheme="minorHAnsi"/>
          <w:b/>
          <w:sz w:val="22"/>
          <w:szCs w:val="22"/>
        </w:rPr>
        <w:t>John</w:t>
      </w:r>
      <w:r w:rsidRPr="007B09AF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sz w:val="22"/>
          <w:szCs w:val="22"/>
        </w:rPr>
        <w:t>Doe</w:t>
      </w:r>
      <w:r w:rsidRPr="007B09AF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sz w:val="22"/>
          <w:szCs w:val="22"/>
        </w:rPr>
        <w:t>-</w:t>
      </w:r>
      <w:r w:rsidRPr="007B09A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106"/>
          <w:sz w:val="22"/>
          <w:szCs w:val="22"/>
        </w:rPr>
        <w:t>Experienced</w:t>
      </w:r>
      <w:r w:rsidRPr="007B09AF">
        <w:rPr>
          <w:rFonts w:asciiTheme="minorHAnsi" w:hAnsiTheme="minorHAnsi" w:cstheme="minorHAnsi"/>
          <w:b/>
          <w:spacing w:val="-10"/>
          <w:w w:val="106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106"/>
          <w:sz w:val="22"/>
          <w:szCs w:val="22"/>
        </w:rPr>
        <w:t>Construction</w:t>
      </w:r>
      <w:r w:rsidRPr="007B09AF">
        <w:rPr>
          <w:rFonts w:asciiTheme="minorHAnsi" w:hAnsiTheme="minorHAnsi" w:cstheme="minorHAnsi"/>
          <w:b/>
          <w:spacing w:val="-15"/>
          <w:w w:val="106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106"/>
          <w:sz w:val="22"/>
          <w:szCs w:val="22"/>
        </w:rPr>
        <w:t>Professional</w:t>
      </w:r>
      <w:r w:rsidRPr="007B09AF">
        <w:rPr>
          <w:rFonts w:asciiTheme="minorHAnsi" w:hAnsiTheme="minorHAnsi" w:cstheme="minorHAnsi"/>
          <w:b/>
          <w:w w:val="106"/>
          <w:sz w:val="22"/>
          <w:szCs w:val="22"/>
        </w:rPr>
        <w:t xml:space="preserve">                                                                          </w:t>
      </w:r>
      <w:r w:rsidRPr="007B09AF">
        <w:rPr>
          <w:rFonts w:asciiTheme="minorHAnsi" w:hAnsiTheme="minorHAnsi" w:cstheme="minorHAnsi"/>
          <w:b/>
          <w:spacing w:val="25"/>
          <w:w w:val="106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spacing w:val="1"/>
          <w:w w:val="114"/>
          <w:sz w:val="22"/>
          <w:szCs w:val="22"/>
        </w:rPr>
        <w:t>p</w:t>
      </w:r>
      <w:r w:rsidRPr="007B09AF">
        <w:rPr>
          <w:rFonts w:asciiTheme="minorHAnsi" w:hAnsiTheme="minorHAnsi" w:cstheme="minorHAnsi"/>
          <w:b/>
          <w:w w:val="114"/>
          <w:sz w:val="22"/>
          <w:szCs w:val="22"/>
        </w:rPr>
        <w:t>age</w:t>
      </w:r>
      <w:r w:rsidRPr="007B09AF">
        <w:rPr>
          <w:rFonts w:asciiTheme="minorHAnsi" w:hAnsiTheme="minorHAnsi" w:cstheme="minorHAnsi"/>
          <w:b/>
          <w:spacing w:val="-10"/>
          <w:w w:val="114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114"/>
          <w:sz w:val="22"/>
          <w:szCs w:val="22"/>
        </w:rPr>
        <w:t>2</w:t>
      </w:r>
    </w:p>
    <w:p w14:paraId="4AF0FE5D" w14:textId="77777777" w:rsidR="00247837" w:rsidRPr="007B09AF" w:rsidRDefault="00247837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A5B030A" w14:textId="77777777" w:rsidR="00247837" w:rsidRPr="007B09AF" w:rsidRDefault="002478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905486" w14:textId="77777777" w:rsidR="00247837" w:rsidRPr="007B09AF" w:rsidRDefault="002478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0773DE" w14:textId="77777777" w:rsidR="00247837" w:rsidRPr="007B09AF" w:rsidRDefault="00D40D2E">
      <w:pPr>
        <w:spacing w:before="38"/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7B09A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visLendLease,</w:t>
      </w:r>
      <w:r w:rsidRPr="007B09A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Los</w:t>
      </w:r>
      <w:r w:rsidRPr="007B09A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Angeles,</w:t>
      </w:r>
      <w:r w:rsidRPr="007B09A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7B09AF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2000-2002</w:t>
      </w:r>
    </w:p>
    <w:p w14:paraId="34F4E7A9" w14:textId="77777777" w:rsidR="00247837" w:rsidRPr="007B09AF" w:rsidRDefault="00D40D2E">
      <w:pPr>
        <w:spacing w:before="25"/>
        <w:ind w:left="120" w:right="76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Senior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nst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  <w:u w:val="single" w:color="000000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ucti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Ma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  <w:u w:val="single" w:color="000000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er</w:t>
      </w:r>
    </w:p>
    <w:p w14:paraId="32681A55" w14:textId="77777777" w:rsidR="00247837" w:rsidRPr="007B09AF" w:rsidRDefault="00D40D2E">
      <w:pPr>
        <w:spacing w:before="25" w:line="264" w:lineRule="auto"/>
        <w:ind w:left="12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Successfully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oordina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 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mpus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mo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izat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nst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oj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ne</w:t>
      </w:r>
      <w:r w:rsidRPr="007B09AF">
        <w:rPr>
          <w:rFonts w:asciiTheme="minorHAnsi" w:eastAsia="Garamond" w:hAnsiTheme="minorHAnsi" w:cstheme="minorHAnsi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allat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and/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or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rh</w:t>
      </w:r>
      <w:r w:rsidRPr="007B09AF">
        <w:rPr>
          <w:rFonts w:asciiTheme="minorHAnsi" w:eastAsia="Garamond" w:hAnsiTheme="minorHAnsi" w:cstheme="minorHAnsi"/>
          <w:sz w:val="22"/>
          <w:szCs w:val="22"/>
        </w:rPr>
        <w:t>aul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 te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no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ogi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system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ing,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mech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al, H</w:t>
      </w:r>
      <w:r w:rsidRPr="007B09AF">
        <w:rPr>
          <w:rFonts w:asciiTheme="minorHAnsi" w:eastAsia="Garamond" w:hAnsiTheme="minorHAnsi" w:cstheme="minorHAnsi"/>
          <w:spacing w:val="-22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sy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tem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F/A,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ecurity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sy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tems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interior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finishe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ers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w pur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has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ng,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scheduling,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deli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</w:t>
      </w:r>
      <w:r w:rsidRPr="007B09AF">
        <w:rPr>
          <w:rFonts w:asciiTheme="minorHAnsi" w:eastAsia="Garamond" w:hAnsiTheme="minorHAnsi" w:cstheme="minorHAnsi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ial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quired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the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a-st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cture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pair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up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rade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arious Los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eles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city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hool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EC703D9" w14:textId="77777777" w:rsidR="00247837" w:rsidRPr="007B09AF" w:rsidRDefault="0024783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3EB74ED" w14:textId="77777777" w:rsidR="00247837" w:rsidRPr="007B09AF" w:rsidRDefault="00D40D2E">
      <w:pPr>
        <w:ind w:left="120" w:right="8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b/>
          <w:spacing w:val="-8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enkins,</w:t>
      </w:r>
      <w:r w:rsidRPr="007B09A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Gales</w:t>
      </w:r>
      <w:r w:rsidRPr="007B09A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7B09A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Ma</w:t>
      </w:r>
      <w:r w:rsidRPr="007B09AF">
        <w:rPr>
          <w:rFonts w:asciiTheme="minorHAnsi" w:eastAsia="Garamond" w:hAnsiTheme="minorHAnsi" w:cstheme="minorHAnsi"/>
          <w:b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tin</w:t>
      </w:r>
      <w:r w:rsidRPr="007B09A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z,</w:t>
      </w:r>
      <w:r w:rsidRPr="007B09A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Los</w:t>
      </w:r>
      <w:r w:rsidRPr="007B09A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Ange</w:t>
      </w:r>
      <w:r w:rsidRPr="007B09AF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es,</w:t>
      </w:r>
      <w:r w:rsidRPr="007B09A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 xml:space="preserve">CA                                                                                           </w:t>
      </w:r>
      <w:r w:rsidRPr="007B09AF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1998-2000</w:t>
      </w:r>
    </w:p>
    <w:p w14:paraId="4AF15A73" w14:textId="77777777" w:rsidR="00247837" w:rsidRPr="007B09AF" w:rsidRDefault="00D40D2E">
      <w:pPr>
        <w:spacing w:before="25"/>
        <w:ind w:left="120" w:right="50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Senior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nst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  <w:u w:val="single" w:color="000000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ucti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Ma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  <w:u w:val="single" w:color="000000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  <w:u w:val="single" w:color="000000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,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L</w:t>
      </w:r>
      <w:r w:rsidRPr="007B09AF">
        <w:rPr>
          <w:rFonts w:asciiTheme="minorHAnsi" w:eastAsia="Garamond" w:hAnsiTheme="minorHAnsi" w:cstheme="minorHAnsi"/>
          <w:spacing w:val="-10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USD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Bond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BB/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-R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TE</w:t>
      </w:r>
    </w:p>
    <w:p w14:paraId="2827CA04" w14:textId="77777777" w:rsidR="00247837" w:rsidRPr="007B09AF" w:rsidRDefault="00D40D2E">
      <w:pPr>
        <w:spacing w:before="25" w:line="264" w:lineRule="auto"/>
        <w:ind w:left="120" w:right="8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Demonstrated 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lexibility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rk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eth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7B09AF">
        <w:rPr>
          <w:rFonts w:asciiTheme="minorHAnsi" w:eastAsia="Garamond" w:hAnsiTheme="minorHAnsi" w:cstheme="minorHAnsi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effect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ely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directing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ltiple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hool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ren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tion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projects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concu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rent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z w:val="22"/>
          <w:szCs w:val="22"/>
        </w:rPr>
        <w:t>, promoting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hi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quality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cost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fe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tion.</w:t>
      </w:r>
      <w:r w:rsidRPr="007B09A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rojects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inclu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pa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allat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de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7B09AF">
        <w:rPr>
          <w:rFonts w:asciiTheme="minorHAnsi" w:eastAsia="Garamond" w:hAnsiTheme="minorHAnsi" w:cstheme="minorHAnsi"/>
          <w:sz w:val="22"/>
          <w:szCs w:val="22"/>
        </w:rPr>
        <w:t>at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on.</w:t>
      </w:r>
      <w:r w:rsidRPr="007B09A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Guided 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rk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perfo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mance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uct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7B09AF">
        <w:rPr>
          <w:rFonts w:asciiTheme="minorHAnsi" w:eastAsia="Garamond" w:hAnsiTheme="minorHAnsi" w:cstheme="minorHAnsi"/>
          <w:sz w:val="22"/>
          <w:szCs w:val="22"/>
        </w:rPr>
        <w:t>bo</w:t>
      </w:r>
      <w:r w:rsidRPr="007B09AF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cilitated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project</w:t>
      </w:r>
      <w:r w:rsidRPr="007B09A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plan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identif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prob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em</w:t>
      </w:r>
      <w:r w:rsidRPr="007B09A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areas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</w:t>
      </w:r>
      <w:r w:rsidRPr="007B09A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ensure</w:t>
      </w:r>
      <w:r w:rsidRPr="007B09A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quality and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rol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st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Pr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vided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nical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administ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at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ersight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nsure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n-t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me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with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-b</w:t>
      </w:r>
      <w:r w:rsidRPr="007B09AF">
        <w:rPr>
          <w:rFonts w:asciiTheme="minorHAnsi" w:eastAsia="Garamond" w:hAnsiTheme="minorHAnsi" w:cstheme="minorHAnsi"/>
          <w:sz w:val="22"/>
          <w:szCs w:val="22"/>
        </w:rPr>
        <w:t>ud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et</w:t>
      </w:r>
      <w:r w:rsidRPr="007B09A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ple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ion.</w:t>
      </w:r>
    </w:p>
    <w:p w14:paraId="197DC5EF" w14:textId="77777777" w:rsidR="00247837" w:rsidRPr="007B09AF" w:rsidRDefault="0024783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91F2A6F" w14:textId="77777777" w:rsidR="00247837" w:rsidRPr="007B09AF" w:rsidRDefault="00D40D2E">
      <w:pPr>
        <w:ind w:left="12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b/>
          <w:sz w:val="22"/>
          <w:szCs w:val="22"/>
        </w:rPr>
        <w:t>DTEC</w:t>
      </w:r>
      <w:r w:rsidRPr="007B09A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Const</w:t>
      </w:r>
      <w:r w:rsidRPr="007B09AF">
        <w:rPr>
          <w:rFonts w:asciiTheme="minorHAnsi" w:eastAsia="Garamond" w:hAnsiTheme="minorHAnsi" w:cstheme="minorHAnsi"/>
          <w:b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uction,</w:t>
      </w:r>
      <w:r w:rsidRPr="007B09A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Hawtho</w:t>
      </w:r>
      <w:r w:rsidRPr="007B09AF">
        <w:rPr>
          <w:rFonts w:asciiTheme="minorHAnsi" w:eastAsia="Garamond" w:hAnsiTheme="minorHAnsi" w:cstheme="minorHAnsi"/>
          <w:b/>
          <w:spacing w:val="10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ne,</w:t>
      </w:r>
      <w:r w:rsidRPr="007B09A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7B09A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1996-1998</w:t>
      </w:r>
    </w:p>
    <w:p w14:paraId="0BAB982E" w14:textId="77777777" w:rsidR="00247837" w:rsidRPr="007B09AF" w:rsidRDefault="00D40D2E">
      <w:pPr>
        <w:spacing w:before="25"/>
        <w:ind w:left="120" w:right="37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Proje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  <w:u w:val="single" w:color="000000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er/Superi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de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t,</w:t>
      </w:r>
      <w:r w:rsidRPr="007B09AF">
        <w:rPr>
          <w:rFonts w:asciiTheme="minorHAnsi" w:eastAsia="Garamond" w:hAnsiTheme="minorHAnsi" w:cstheme="minorHAnsi"/>
          <w:spacing w:val="-22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Ma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Beach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U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ified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  <w:u w:val="single" w:color="000000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hool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D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istrict</w:t>
      </w:r>
    </w:p>
    <w:p w14:paraId="50F9C47F" w14:textId="77777777" w:rsidR="00247837" w:rsidRPr="007B09AF" w:rsidRDefault="00D40D2E">
      <w:pPr>
        <w:spacing w:before="25"/>
        <w:ind w:left="12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Supe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vised</w:t>
      </w:r>
      <w:r w:rsidRPr="007B09A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mana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ltiple</w:t>
      </w:r>
      <w:r w:rsidRPr="007B09A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subcont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tors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incl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ing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plumbing,</w:t>
      </w:r>
      <w:r w:rsidRPr="007B09A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electr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cal,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rete</w:t>
      </w:r>
      <w:r w:rsidRPr="007B09A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ctural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Steel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the</w:t>
      </w:r>
    </w:p>
    <w:p w14:paraId="18F42749" w14:textId="77777777" w:rsidR="00247837" w:rsidRPr="007B09AF" w:rsidRDefault="00D40D2E">
      <w:pPr>
        <w:spacing w:before="25" w:line="264" w:lineRule="auto"/>
        <w:ind w:left="12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1st</w:t>
      </w:r>
      <w:r w:rsidRPr="007B09A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ase</w:t>
      </w:r>
      <w:r w:rsidRPr="007B09A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f  new</w:t>
      </w:r>
      <w:r w:rsidRPr="007B09A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middle</w:t>
      </w:r>
      <w:r w:rsidRPr="007B09A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ho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l.</w:t>
      </w:r>
      <w:r w:rsidRPr="007B09A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Ensured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th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oje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se</w:t>
      </w:r>
      <w:r w:rsidRPr="007B09A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</w:t>
      </w:r>
      <w:r w:rsidRPr="007B09A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adminis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ed</w:t>
      </w:r>
      <w:r w:rsidRPr="007B09A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 co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ted in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confo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ance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with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the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act,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subcont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act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purcha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e a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lan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ecif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B09AF">
        <w:rPr>
          <w:rFonts w:asciiTheme="minorHAnsi" w:eastAsia="Garamond" w:hAnsiTheme="minorHAnsi" w:cstheme="minorHAnsi"/>
          <w:sz w:val="22"/>
          <w:szCs w:val="22"/>
        </w:rPr>
        <w:t>es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 effici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as</w:t>
      </w:r>
      <w:r w:rsidRPr="007B09A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possibl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  <w:r w:rsidRPr="007B09A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B09AF">
        <w:rPr>
          <w:rFonts w:asciiTheme="minorHAnsi" w:eastAsia="Garamond" w:hAnsiTheme="minorHAnsi" w:cstheme="minorHAnsi"/>
          <w:sz w:val="22"/>
          <w:szCs w:val="22"/>
        </w:rPr>
        <w:t>uated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er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ma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ce</w:t>
      </w:r>
      <w:r w:rsidRPr="007B09A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  s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bc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ra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rs</w:t>
      </w:r>
      <w:r w:rsidRPr="007B09A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B09AF">
        <w:rPr>
          <w:rFonts w:asciiTheme="minorHAnsi" w:eastAsia="Garamond" w:hAnsiTheme="minorHAnsi" w:cstheme="minorHAnsi"/>
          <w:sz w:val="22"/>
          <w:szCs w:val="22"/>
        </w:rPr>
        <w:t>liers</w:t>
      </w:r>
      <w:r w:rsidRPr="007B09A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to</w:t>
      </w:r>
      <w:r w:rsidRPr="007B09A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ensure</w:t>
      </w:r>
      <w:r w:rsidRPr="007B09A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quality</w:t>
      </w:r>
      <w:r w:rsidRPr="007B09A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all pro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B09AF">
        <w:rPr>
          <w:rFonts w:asciiTheme="minorHAnsi" w:eastAsia="Garamond" w:hAnsiTheme="minorHAnsi" w:cstheme="minorHAnsi"/>
          <w:sz w:val="22"/>
          <w:szCs w:val="22"/>
        </w:rPr>
        <w:t>ect.</w:t>
      </w:r>
    </w:p>
    <w:p w14:paraId="6993EB9E" w14:textId="77777777" w:rsidR="00247837" w:rsidRPr="007B09AF" w:rsidRDefault="0024783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AC2ECE7" w14:textId="77777777" w:rsidR="00247837" w:rsidRPr="007B09AF" w:rsidRDefault="00D40D2E">
      <w:pPr>
        <w:ind w:left="12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b/>
          <w:sz w:val="22"/>
          <w:szCs w:val="22"/>
        </w:rPr>
        <w:t>Cou</w:t>
      </w:r>
      <w:r w:rsidRPr="007B09AF">
        <w:rPr>
          <w:rFonts w:asciiTheme="minorHAnsi" w:eastAsia="Garamond" w:hAnsiTheme="minorHAnsi" w:cstheme="minorHAnsi"/>
          <w:b/>
          <w:spacing w:val="10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7B09A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Ente</w:t>
      </w:r>
      <w:r w:rsidRPr="007B09AF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prises</w:t>
      </w:r>
      <w:r w:rsidRPr="007B09A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Cal</w:t>
      </w:r>
      <w:r w:rsidRPr="007B09A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basas,</w:t>
      </w:r>
      <w:r w:rsidRPr="007B09A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7B09AF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b/>
          <w:sz w:val="22"/>
          <w:szCs w:val="22"/>
        </w:rPr>
        <w:t>1995-1996</w:t>
      </w:r>
    </w:p>
    <w:p w14:paraId="53075852" w14:textId="77777777" w:rsidR="00247837" w:rsidRPr="007B09AF" w:rsidRDefault="00D40D2E">
      <w:pPr>
        <w:spacing w:before="25"/>
        <w:ind w:left="120" w:right="886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Superi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ten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  <w:u w:val="single" w:color="000000"/>
        </w:rPr>
        <w:t>d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  <w:u w:val="single" w:color="000000"/>
        </w:rPr>
        <w:t>nt</w:t>
      </w:r>
    </w:p>
    <w:p w14:paraId="5BD42C09" w14:textId="77777777" w:rsidR="00247837" w:rsidRPr="007B09AF" w:rsidRDefault="00D40D2E">
      <w:pPr>
        <w:spacing w:before="25" w:line="264" w:lineRule="auto"/>
        <w:ind w:left="12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hAnsiTheme="minorHAnsi" w:cstheme="minorHAnsi"/>
          <w:sz w:val="22"/>
          <w:szCs w:val="22"/>
        </w:rPr>
        <w:pict w14:anchorId="585BC82E">
          <v:group id="_x0000_s1026" style="position:absolute;left:0;text-align:left;margin-left:52.5pt;margin-top:46.8pt;width:507pt;height:0;z-index:-251657728;mso-position-horizontal-relative:page" coordorigin="1050,936" coordsize="10140,0">
            <v:shape id="_x0000_s1027" style="position:absolute;left:1050;top:936;width:10140;height:0" coordorigin="1050,936" coordsize="10140,0" path="m1050,936r10140,e" filled="f" strokeweight=".58pt">
              <v:path arrowok="t"/>
            </v:shape>
            <w10:wrap anchorx="page"/>
          </v:group>
        </w:pict>
      </w:r>
      <w:r w:rsidRPr="007B09AF">
        <w:rPr>
          <w:rFonts w:asciiTheme="minorHAnsi" w:eastAsia="Garamond" w:hAnsiTheme="minorHAnsi" w:cstheme="minorHAnsi"/>
          <w:sz w:val="22"/>
          <w:szCs w:val="22"/>
        </w:rPr>
        <w:t>Supe</w:t>
      </w:r>
      <w:r w:rsidRPr="007B09AF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vised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subco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tra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, cra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d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lab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perso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nel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in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commercial</w:t>
      </w:r>
      <w:r w:rsidRPr="007B09A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residential</w:t>
      </w:r>
      <w:r w:rsidRPr="007B09A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ism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t,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tena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7B09AF">
        <w:rPr>
          <w:rFonts w:asciiTheme="minorHAnsi" w:eastAsia="Garamond" w:hAnsiTheme="minorHAnsi" w:cstheme="minorHAnsi"/>
          <w:sz w:val="22"/>
          <w:szCs w:val="22"/>
        </w:rPr>
        <w:t>impr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and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re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on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B09AF">
        <w:rPr>
          <w:rFonts w:asciiTheme="minorHAnsi" w:eastAsia="Garamond" w:hAnsiTheme="minorHAnsi" w:cstheme="minorHAnsi"/>
          <w:sz w:val="22"/>
          <w:szCs w:val="22"/>
        </w:rPr>
        <w:t>cti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5AA44D6" w14:textId="77777777" w:rsidR="00247837" w:rsidRPr="007B09AF" w:rsidRDefault="002478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FB157" w14:textId="77777777" w:rsidR="00247837" w:rsidRPr="007B09AF" w:rsidRDefault="00247837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AE32A26" w14:textId="77777777" w:rsidR="00247837" w:rsidRPr="007B09AF" w:rsidRDefault="00D40D2E">
      <w:pPr>
        <w:ind w:left="120" w:right="7714"/>
        <w:jc w:val="both"/>
        <w:rPr>
          <w:rFonts w:asciiTheme="minorHAnsi" w:hAnsiTheme="minorHAnsi" w:cstheme="minorHAnsi"/>
          <w:sz w:val="22"/>
          <w:szCs w:val="22"/>
        </w:rPr>
      </w:pPr>
      <w:r w:rsidRPr="007B09AF">
        <w:rPr>
          <w:rFonts w:asciiTheme="minorHAnsi" w:hAnsiTheme="minorHAnsi" w:cstheme="minorHAnsi"/>
          <w:b/>
          <w:sz w:val="22"/>
          <w:szCs w:val="22"/>
        </w:rPr>
        <w:t>Licenses</w:t>
      </w:r>
      <w:r w:rsidRPr="007B09AF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83"/>
          <w:sz w:val="22"/>
          <w:szCs w:val="22"/>
        </w:rPr>
        <w:t>&amp;</w:t>
      </w:r>
      <w:r w:rsidRPr="007B09AF">
        <w:rPr>
          <w:rFonts w:asciiTheme="minorHAnsi" w:hAnsiTheme="minorHAnsi" w:cstheme="minorHAnsi"/>
          <w:b/>
          <w:spacing w:val="1"/>
          <w:w w:val="83"/>
          <w:sz w:val="22"/>
          <w:szCs w:val="22"/>
        </w:rPr>
        <w:t xml:space="preserve"> </w:t>
      </w:r>
      <w:r w:rsidRPr="007B09AF">
        <w:rPr>
          <w:rFonts w:asciiTheme="minorHAnsi" w:hAnsiTheme="minorHAnsi" w:cstheme="minorHAnsi"/>
          <w:b/>
          <w:w w:val="83"/>
          <w:sz w:val="22"/>
          <w:szCs w:val="22"/>
        </w:rPr>
        <w:t>Certifi</w:t>
      </w:r>
      <w:r w:rsidRPr="007B09AF">
        <w:rPr>
          <w:rFonts w:asciiTheme="minorHAnsi" w:hAnsiTheme="minorHAnsi" w:cstheme="minorHAnsi"/>
          <w:b/>
          <w:spacing w:val="1"/>
          <w:w w:val="83"/>
          <w:sz w:val="22"/>
          <w:szCs w:val="22"/>
        </w:rPr>
        <w:t>c</w:t>
      </w:r>
      <w:r w:rsidRPr="007B09AF">
        <w:rPr>
          <w:rFonts w:asciiTheme="minorHAnsi" w:hAnsiTheme="minorHAnsi" w:cstheme="minorHAnsi"/>
          <w:b/>
          <w:w w:val="111"/>
          <w:sz w:val="22"/>
          <w:szCs w:val="22"/>
        </w:rPr>
        <w:t>a</w:t>
      </w:r>
      <w:r w:rsidRPr="007B09AF">
        <w:rPr>
          <w:rFonts w:asciiTheme="minorHAnsi" w:hAnsiTheme="minorHAnsi" w:cstheme="minorHAnsi"/>
          <w:b/>
          <w:spacing w:val="1"/>
          <w:w w:val="111"/>
          <w:sz w:val="22"/>
          <w:szCs w:val="22"/>
        </w:rPr>
        <w:t>t</w:t>
      </w:r>
      <w:r w:rsidRPr="007B09AF">
        <w:rPr>
          <w:rFonts w:asciiTheme="minorHAnsi" w:hAnsiTheme="minorHAnsi" w:cstheme="minorHAnsi"/>
          <w:b/>
          <w:w w:val="111"/>
          <w:sz w:val="22"/>
          <w:szCs w:val="22"/>
        </w:rPr>
        <w:t>ions</w:t>
      </w:r>
    </w:p>
    <w:p w14:paraId="77D4E1F2" w14:textId="77777777" w:rsidR="00247837" w:rsidRPr="007B09AF" w:rsidRDefault="00247837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CED01B7" w14:textId="77777777" w:rsidR="00247837" w:rsidRPr="007B09AF" w:rsidRDefault="00D40D2E">
      <w:pPr>
        <w:ind w:left="120" w:right="57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General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Building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Contractor</w:t>
      </w:r>
      <w:r w:rsidRPr="007B09A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(B),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Califo</w:t>
      </w:r>
      <w:r w:rsidRPr="007B09AF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nia</w:t>
      </w:r>
    </w:p>
    <w:p w14:paraId="6B67AC9C" w14:textId="77777777" w:rsidR="00247837" w:rsidRPr="007B09AF" w:rsidRDefault="00D40D2E">
      <w:pPr>
        <w:spacing w:before="61"/>
        <w:ind w:left="120" w:right="622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ncr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z w:val="22"/>
          <w:szCs w:val="22"/>
        </w:rPr>
        <w:t>te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Con</w:t>
      </w:r>
      <w:r w:rsidRPr="007B09AF">
        <w:rPr>
          <w:rFonts w:asciiTheme="minorHAnsi" w:eastAsia="Garamond" w:hAnsiTheme="minorHAnsi" w:cstheme="minorHAnsi"/>
          <w:sz w:val="22"/>
          <w:szCs w:val="22"/>
        </w:rPr>
        <w:t>tra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(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-8), Sta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e</w:t>
      </w:r>
      <w:r w:rsidRPr="007B09A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of</w:t>
      </w:r>
      <w:r w:rsidRPr="007B09A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B09AF">
        <w:rPr>
          <w:rFonts w:asciiTheme="minorHAnsi" w:eastAsia="Garamond" w:hAnsiTheme="minorHAnsi" w:cstheme="minorHAnsi"/>
          <w:sz w:val="22"/>
          <w:szCs w:val="22"/>
        </w:rPr>
        <w:t>ali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B09AF">
        <w:rPr>
          <w:rFonts w:asciiTheme="minorHAnsi" w:eastAsia="Garamond" w:hAnsiTheme="minorHAnsi" w:cstheme="minorHAnsi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7B09AF">
        <w:rPr>
          <w:rFonts w:asciiTheme="minorHAnsi" w:eastAsia="Garamond" w:hAnsiTheme="minorHAnsi" w:cstheme="minorHAnsi"/>
          <w:sz w:val="22"/>
          <w:szCs w:val="22"/>
        </w:rPr>
        <w:t>nia</w:t>
      </w:r>
    </w:p>
    <w:p w14:paraId="0355C26E" w14:textId="77777777" w:rsidR="00247837" w:rsidRPr="007B09AF" w:rsidRDefault="00D40D2E">
      <w:pPr>
        <w:spacing w:before="62"/>
        <w:ind w:left="120" w:right="523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B09AF">
        <w:rPr>
          <w:rFonts w:asciiTheme="minorHAnsi" w:eastAsia="Garamond" w:hAnsiTheme="minorHAnsi" w:cstheme="minorHAnsi"/>
          <w:sz w:val="22"/>
          <w:szCs w:val="22"/>
        </w:rPr>
        <w:t>OSHA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10</w:t>
      </w:r>
      <w:r w:rsidRPr="007B09A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B09AF">
        <w:rPr>
          <w:rFonts w:asciiTheme="minorHAnsi" w:eastAsia="Garamond" w:hAnsiTheme="minorHAnsi" w:cstheme="minorHAnsi"/>
          <w:sz w:val="22"/>
          <w:szCs w:val="22"/>
        </w:rPr>
        <w:t>ur</w:t>
      </w:r>
      <w:r w:rsidRPr="007B09A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Safety</w:t>
      </w:r>
      <w:r w:rsidRPr="007B09A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ra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ning,</w:t>
      </w:r>
      <w:r w:rsidRPr="007B09A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z w:val="22"/>
          <w:szCs w:val="22"/>
        </w:rPr>
        <w:t>OS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B09AF">
        <w:rPr>
          <w:rFonts w:asciiTheme="minorHAnsi" w:eastAsia="Garamond" w:hAnsiTheme="minorHAnsi" w:cstheme="minorHAnsi"/>
          <w:sz w:val="22"/>
          <w:szCs w:val="22"/>
        </w:rPr>
        <w:t>A</w:t>
      </w:r>
      <w:r w:rsidRPr="007B09A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ra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z w:val="22"/>
          <w:szCs w:val="22"/>
        </w:rPr>
        <w:t>ning</w:t>
      </w:r>
      <w:r w:rsidRPr="007B09A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B09A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B09AF">
        <w:rPr>
          <w:rFonts w:asciiTheme="minorHAnsi" w:eastAsia="Garamond" w:hAnsiTheme="minorHAnsi" w:cstheme="minorHAnsi"/>
          <w:sz w:val="22"/>
          <w:szCs w:val="22"/>
        </w:rPr>
        <w:t>sti</w:t>
      </w:r>
      <w:r w:rsidRPr="007B09A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B09AF">
        <w:rPr>
          <w:rFonts w:asciiTheme="minorHAnsi" w:eastAsia="Garamond" w:hAnsiTheme="minorHAnsi" w:cstheme="minorHAnsi"/>
          <w:sz w:val="22"/>
          <w:szCs w:val="22"/>
        </w:rPr>
        <w:t>ute</w:t>
      </w:r>
    </w:p>
    <w:sectPr w:rsidR="00247837" w:rsidRPr="007B09AF">
      <w:pgSz w:w="12240" w:h="15840"/>
      <w:pgMar w:top="70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B17CD3"/>
    <w:multiLevelType w:val="multilevel"/>
    <w:tmpl w:val="2048AC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837"/>
    <w:rsid w:val="00247837"/>
    <w:rsid w:val="007B09AF"/>
    <w:rsid w:val="00D4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A903D04"/>
  <w15:docId w15:val="{6CF75378-9CCF-4E9B-96D4-400B411E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40D2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0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end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2021-05-04T10:23:00Z</dcterms:created>
  <dcterms:modified xsi:type="dcterms:W3CDTF">2021-05-04T11:02:00Z</dcterms:modified>
</cp:coreProperties>
</file>